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7ECAC7" w14:textId="77777777" w:rsidR="005C4657" w:rsidRPr="000118A2" w:rsidRDefault="00FE19D2">
      <w:pPr>
        <w:spacing w:before="77"/>
        <w:ind w:left="3745" w:right="3728"/>
        <w:jc w:val="center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CUR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ICU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pacing w:val="-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w w:val="99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b/>
          <w:iCs/>
          <w:w w:val="99"/>
          <w:sz w:val="22"/>
          <w:szCs w:val="22"/>
        </w:rPr>
        <w:t>ITAE</w:t>
      </w:r>
    </w:p>
    <w:p w14:paraId="2A360943" w14:textId="77777777" w:rsidR="005C4657" w:rsidRPr="000118A2" w:rsidRDefault="005C4657">
      <w:pPr>
        <w:spacing w:before="9" w:line="220" w:lineRule="exact"/>
        <w:rPr>
          <w:rFonts w:asciiTheme="majorHAnsi" w:hAnsiTheme="majorHAnsi"/>
          <w:iCs/>
          <w:sz w:val="22"/>
          <w:szCs w:val="22"/>
        </w:rPr>
      </w:pPr>
    </w:p>
    <w:p w14:paraId="45412B6D" w14:textId="77777777" w:rsidR="000118A2" w:rsidRPr="000118A2" w:rsidRDefault="000118A2" w:rsidP="000118A2">
      <w:pPr>
        <w:ind w:right="2567"/>
        <w:rPr>
          <w:rFonts w:ascii="Calibri" w:hAnsi="Calibri" w:cs="Calibri"/>
          <w:b/>
          <w:bCs/>
          <w:sz w:val="22"/>
          <w:szCs w:val="22"/>
        </w:rPr>
      </w:pPr>
      <w:r w:rsidRPr="000118A2">
        <w:rPr>
          <w:rFonts w:ascii="Calibri" w:hAnsi="Calibri" w:cs="Calibri"/>
          <w:b/>
          <w:bCs/>
          <w:sz w:val="22"/>
          <w:szCs w:val="22"/>
        </w:rPr>
        <w:t>Daryl Singleton</w:t>
      </w:r>
    </w:p>
    <w:p w14:paraId="4BEBB515" w14:textId="39C492D1" w:rsidR="005C4657" w:rsidRPr="000118A2" w:rsidRDefault="00FE19D2" w:rsidP="000118A2">
      <w:pPr>
        <w:ind w:right="2567"/>
        <w:rPr>
          <w:rFonts w:asciiTheme="majorHAnsi" w:eastAsia="Arial" w:hAnsiTheme="majorHAnsi" w:cs="Arial"/>
          <w:bCs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bCs/>
          <w:iCs/>
          <w:spacing w:val="-1"/>
          <w:sz w:val="22"/>
          <w:szCs w:val="22"/>
        </w:rPr>
        <w:t>8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bCs/>
          <w:iCs/>
          <w:spacing w:val="1"/>
          <w:sz w:val="22"/>
          <w:szCs w:val="22"/>
        </w:rPr>
        <w:t>3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3</w:t>
      </w:r>
      <w:r w:rsidRPr="000118A2">
        <w:rPr>
          <w:rFonts w:asciiTheme="majorHAnsi" w:eastAsia="Arial" w:hAnsiTheme="majorHAnsi" w:cs="Arial"/>
          <w:bCs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Old</w:t>
      </w:r>
      <w:r w:rsidRPr="000118A2">
        <w:rPr>
          <w:rFonts w:asciiTheme="majorHAnsi" w:eastAsia="Arial" w:hAnsiTheme="majorHAnsi" w:cs="Arial"/>
          <w:bCs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Cs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Cs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ail</w:t>
      </w:r>
      <w:r w:rsidRPr="000118A2">
        <w:rPr>
          <w:rFonts w:asciiTheme="majorHAnsi" w:eastAsia="Arial" w:hAnsiTheme="majorHAnsi" w:cs="Arial"/>
          <w:bCs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Cs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bCs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bCs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un</w:t>
      </w:r>
      <w:r w:rsidRPr="000118A2">
        <w:rPr>
          <w:rFonts w:asciiTheme="majorHAnsi" w:eastAsia="Arial" w:hAnsiTheme="majorHAnsi" w:cs="Arial"/>
          <w:bCs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ain</w:t>
      </w:r>
      <w:r w:rsidRPr="000118A2">
        <w:rPr>
          <w:rFonts w:asciiTheme="majorHAnsi" w:eastAsia="Arial" w:hAnsiTheme="majorHAnsi" w:cs="Arial"/>
          <w:bCs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Cs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bCs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Cs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y,</w:t>
      </w:r>
      <w:r w:rsidRPr="000118A2">
        <w:rPr>
          <w:rFonts w:asciiTheme="majorHAnsi" w:eastAsia="Arial" w:hAnsiTheme="majorHAnsi" w:cs="Arial"/>
          <w:bCs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Cs/>
          <w:iCs/>
          <w:spacing w:val="5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Cs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Cs/>
          <w:iCs/>
          <w:w w:val="99"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bCs/>
          <w:iCs/>
          <w:spacing w:val="-1"/>
          <w:w w:val="99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bCs/>
          <w:iCs/>
          <w:spacing w:val="2"/>
          <w:w w:val="99"/>
          <w:sz w:val="22"/>
          <w:szCs w:val="22"/>
        </w:rPr>
        <w:t>7</w:t>
      </w:r>
      <w:r w:rsidRPr="000118A2">
        <w:rPr>
          <w:rFonts w:asciiTheme="majorHAnsi" w:eastAsia="Arial" w:hAnsiTheme="majorHAnsi" w:cs="Arial"/>
          <w:bCs/>
          <w:iCs/>
          <w:w w:val="99"/>
          <w:sz w:val="22"/>
          <w:szCs w:val="22"/>
        </w:rPr>
        <w:t>08</w:t>
      </w:r>
    </w:p>
    <w:p w14:paraId="6F31EAF1" w14:textId="77777777" w:rsidR="000118A2" w:rsidRPr="000118A2" w:rsidRDefault="00FE19D2" w:rsidP="000118A2">
      <w:pPr>
        <w:spacing w:before="3"/>
        <w:ind w:right="3725"/>
        <w:rPr>
          <w:rFonts w:asciiTheme="majorHAnsi" w:eastAsia="Arial" w:hAnsiTheme="majorHAnsi" w:cs="Arial"/>
          <w:bCs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Cs/>
          <w:iCs/>
          <w:spacing w:val="-3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ob</w:t>
      </w:r>
      <w:r w:rsidRPr="000118A2">
        <w:rPr>
          <w:rFonts w:asciiTheme="majorHAnsi" w:eastAsia="Arial" w:hAnsiTheme="majorHAnsi" w:cs="Arial"/>
          <w:bCs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le:</w:t>
      </w:r>
      <w:r w:rsidRPr="000118A2">
        <w:rPr>
          <w:rFonts w:asciiTheme="majorHAnsi" w:eastAsia="Arial" w:hAnsiTheme="majorHAnsi" w:cs="Arial"/>
          <w:bCs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Cs/>
          <w:iCs/>
          <w:spacing w:val="2"/>
          <w:w w:val="99"/>
          <w:sz w:val="22"/>
          <w:szCs w:val="22"/>
        </w:rPr>
        <w:t>7</w:t>
      </w:r>
      <w:r w:rsidRPr="000118A2">
        <w:rPr>
          <w:rFonts w:asciiTheme="majorHAnsi" w:eastAsia="Arial" w:hAnsiTheme="majorHAnsi" w:cs="Arial"/>
          <w:bCs/>
          <w:iCs/>
          <w:w w:val="99"/>
          <w:sz w:val="22"/>
          <w:szCs w:val="22"/>
        </w:rPr>
        <w:t>14</w:t>
      </w:r>
      <w:r w:rsidRPr="000118A2">
        <w:rPr>
          <w:rFonts w:asciiTheme="majorHAnsi" w:eastAsia="Arial" w:hAnsiTheme="majorHAnsi" w:cs="Arial"/>
          <w:bCs/>
          <w:iCs/>
          <w:spacing w:val="1"/>
          <w:w w:val="99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bCs/>
          <w:iCs/>
          <w:w w:val="99"/>
          <w:sz w:val="22"/>
          <w:szCs w:val="22"/>
        </w:rPr>
        <w:t>7</w:t>
      </w:r>
      <w:r w:rsidRPr="000118A2">
        <w:rPr>
          <w:rFonts w:asciiTheme="majorHAnsi" w:eastAsia="Arial" w:hAnsiTheme="majorHAnsi" w:cs="Arial"/>
          <w:bCs/>
          <w:iCs/>
          <w:spacing w:val="1"/>
          <w:w w:val="99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bCs/>
          <w:iCs/>
          <w:w w:val="99"/>
          <w:sz w:val="22"/>
          <w:szCs w:val="22"/>
        </w:rPr>
        <w:t>7</w:t>
      </w:r>
      <w:r w:rsidRPr="000118A2">
        <w:rPr>
          <w:rFonts w:asciiTheme="majorHAnsi" w:eastAsia="Arial" w:hAnsiTheme="majorHAnsi" w:cs="Arial"/>
          <w:bCs/>
          <w:iCs/>
          <w:spacing w:val="1"/>
          <w:w w:val="99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bCs/>
          <w:iCs/>
          <w:w w:val="99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bCs/>
          <w:iCs/>
          <w:spacing w:val="-1"/>
          <w:w w:val="99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bCs/>
          <w:iCs/>
          <w:spacing w:val="2"/>
          <w:w w:val="99"/>
          <w:sz w:val="22"/>
          <w:szCs w:val="22"/>
        </w:rPr>
        <w:t>3</w:t>
      </w:r>
      <w:r w:rsidRPr="000118A2">
        <w:rPr>
          <w:rFonts w:asciiTheme="majorHAnsi" w:eastAsia="Arial" w:hAnsiTheme="majorHAnsi" w:cs="Arial"/>
          <w:bCs/>
          <w:iCs/>
          <w:w w:val="99"/>
          <w:sz w:val="22"/>
          <w:szCs w:val="22"/>
        </w:rPr>
        <w:t>3</w:t>
      </w:r>
    </w:p>
    <w:p w14:paraId="7EED058F" w14:textId="1850FDE4" w:rsidR="005C4657" w:rsidRPr="000118A2" w:rsidRDefault="00FE19D2" w:rsidP="000118A2">
      <w:pPr>
        <w:spacing w:before="3"/>
        <w:ind w:right="3725"/>
        <w:rPr>
          <w:rFonts w:asciiTheme="majorHAnsi" w:eastAsia="Arial" w:hAnsiTheme="majorHAnsi" w:cs="Arial"/>
          <w:bCs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Cs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Cs/>
          <w:iCs/>
          <w:sz w:val="22"/>
          <w:szCs w:val="22"/>
        </w:rPr>
        <w:t>mail:</w:t>
      </w:r>
      <w:r w:rsidRPr="000118A2">
        <w:rPr>
          <w:rFonts w:asciiTheme="majorHAnsi" w:eastAsia="Arial" w:hAnsiTheme="majorHAnsi" w:cs="Arial"/>
          <w:bCs/>
          <w:iCs/>
          <w:spacing w:val="-6"/>
          <w:sz w:val="22"/>
          <w:szCs w:val="22"/>
        </w:rPr>
        <w:t xml:space="preserve"> </w:t>
      </w:r>
      <w:hyperlink r:id="rId7" w:history="1">
        <w:r w:rsidR="000118A2" w:rsidRPr="000A1800">
          <w:rPr>
            <w:rStyle w:val="Hyperlink"/>
            <w:rFonts w:asciiTheme="majorHAnsi" w:eastAsia="Arial" w:hAnsiTheme="majorHAnsi" w:cs="Arial"/>
            <w:bCs/>
            <w:iCs/>
            <w:spacing w:val="2"/>
            <w:w w:val="99"/>
            <w:sz w:val="22"/>
            <w:szCs w:val="22"/>
          </w:rPr>
          <w:t>singleton@gmail.com</w:t>
        </w:r>
      </w:hyperlink>
    </w:p>
    <w:p w14:paraId="65FB3F86" w14:textId="77777777" w:rsidR="005C4657" w:rsidRPr="000118A2" w:rsidRDefault="005C4657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2C0EC31" w14:textId="77777777" w:rsidR="005C4657" w:rsidRPr="000118A2" w:rsidRDefault="005C4657">
      <w:pPr>
        <w:spacing w:before="16" w:line="240" w:lineRule="exact"/>
        <w:rPr>
          <w:rFonts w:asciiTheme="majorHAnsi" w:hAnsiTheme="majorHAnsi"/>
          <w:iCs/>
          <w:sz w:val="22"/>
          <w:szCs w:val="22"/>
        </w:rPr>
      </w:pPr>
    </w:p>
    <w:p w14:paraId="6E31FEF2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pacing w:val="7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RY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XP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NC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Q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-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LIFI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:</w:t>
      </w:r>
    </w:p>
    <w:p w14:paraId="0F0E8087" w14:textId="77777777" w:rsidR="005C4657" w:rsidRPr="000118A2" w:rsidRDefault="005C4657">
      <w:pPr>
        <w:spacing w:before="13" w:line="220" w:lineRule="exact"/>
        <w:rPr>
          <w:rFonts w:asciiTheme="majorHAnsi" w:hAnsiTheme="majorHAnsi"/>
          <w:iCs/>
          <w:sz w:val="22"/>
          <w:szCs w:val="22"/>
        </w:rPr>
      </w:pPr>
    </w:p>
    <w:p w14:paraId="3A658333" w14:textId="77777777" w:rsidR="005C4657" w:rsidRPr="000118A2" w:rsidRDefault="00FE19D2">
      <w:pPr>
        <w:ind w:left="100" w:right="169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wor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n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 ortho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nd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 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x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ne,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l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ne,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care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t.</w:t>
      </w:r>
    </w:p>
    <w:p w14:paraId="6367124B" w14:textId="77777777" w:rsidR="005C4657" w:rsidRPr="000118A2" w:rsidRDefault="005C4657">
      <w:pPr>
        <w:spacing w:before="9" w:line="220" w:lineRule="exact"/>
        <w:rPr>
          <w:rFonts w:asciiTheme="majorHAnsi" w:hAnsiTheme="majorHAnsi"/>
          <w:iCs/>
          <w:sz w:val="22"/>
          <w:szCs w:val="22"/>
        </w:rPr>
      </w:pPr>
    </w:p>
    <w:p w14:paraId="0435AE20" w14:textId="77777777" w:rsidR="005C4657" w:rsidRPr="000118A2" w:rsidRDefault="00FE19D2">
      <w:pPr>
        <w:ind w:left="100" w:right="218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In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 the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 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8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n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tor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to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nts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ng,</w:t>
      </w:r>
      <w:r w:rsidRPr="000118A2">
        <w:rPr>
          <w:rFonts w:asciiTheme="majorHAnsi" w:eastAsia="Arial" w:hAnsiTheme="majorHAnsi" w:cs="Arial"/>
          <w:iCs/>
          <w:spacing w:val="-1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ture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a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’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 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ter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 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tor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 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or.</w:t>
      </w:r>
    </w:p>
    <w:p w14:paraId="1A65C42A" w14:textId="77777777" w:rsidR="005C4657" w:rsidRPr="000118A2" w:rsidRDefault="005C4657">
      <w:pPr>
        <w:spacing w:before="6" w:line="220" w:lineRule="exact"/>
        <w:rPr>
          <w:rFonts w:asciiTheme="majorHAnsi" w:hAnsiTheme="majorHAnsi"/>
          <w:iCs/>
          <w:sz w:val="22"/>
          <w:szCs w:val="22"/>
        </w:rPr>
      </w:pPr>
    </w:p>
    <w:p w14:paraId="4D233E1F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DU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N:</w:t>
      </w:r>
    </w:p>
    <w:p w14:paraId="5C13144F" w14:textId="77777777" w:rsidR="005C4657" w:rsidRPr="000118A2" w:rsidRDefault="005C4657">
      <w:pPr>
        <w:spacing w:before="13" w:line="220" w:lineRule="exact"/>
        <w:rPr>
          <w:rFonts w:asciiTheme="majorHAnsi" w:hAnsiTheme="majorHAnsi"/>
          <w:iCs/>
          <w:sz w:val="22"/>
          <w:szCs w:val="22"/>
        </w:rPr>
      </w:pPr>
    </w:p>
    <w:p w14:paraId="62FF0DDD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2003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5                    </w:t>
      </w:r>
      <w:r w:rsidRPr="000118A2">
        <w:rPr>
          <w:rFonts w:asciiTheme="majorHAnsi" w:eastAsia="Arial" w:hAnsiTheme="majorHAnsi" w:cs="Arial"/>
          <w:iCs/>
          <w:spacing w:val="3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’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da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</w:p>
    <w:p w14:paraId="6DC3B817" w14:textId="77777777" w:rsidR="005C4657" w:rsidRPr="000118A2" w:rsidRDefault="00FE19D2">
      <w:pPr>
        <w:spacing w:before="1"/>
        <w:ind w:left="2260" w:right="146" w:hanging="21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1997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2                    </w:t>
      </w:r>
      <w:r w:rsidRPr="000118A2">
        <w:rPr>
          <w:rFonts w:asciiTheme="majorHAnsi" w:eastAsia="Arial" w:hAnsiTheme="majorHAnsi" w:cs="Arial"/>
          <w:iCs/>
          <w:spacing w:val="3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tal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 Fi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e/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s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nic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Coast,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9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 C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 Co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ges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)</w:t>
      </w:r>
    </w:p>
    <w:p w14:paraId="087A3E46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1993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19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7                    </w:t>
      </w:r>
      <w:r w:rsidRPr="000118A2">
        <w:rPr>
          <w:rFonts w:asciiTheme="majorHAnsi" w:eastAsia="Arial" w:hAnsiTheme="majorHAnsi" w:cs="Arial"/>
          <w:iCs/>
          <w:spacing w:val="3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gree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n </w:t>
      </w:r>
      <w:r w:rsidRPr="000118A2">
        <w:rPr>
          <w:rFonts w:asciiTheme="majorHAnsi" w:eastAsia="Arial" w:hAnsiTheme="majorHAnsi" w:cs="Arial"/>
          <w:iCs/>
          <w:spacing w:val="-1"/>
          <w:w w:val="99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3"/>
          <w:w w:val="99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w w:val="99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w w:val="99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w w:val="99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w w:val="99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w w:val="99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w w:val="99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w w:val="99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w w:val="99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w w:val="99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w w:val="99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w w:val="99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2"/>
          <w:w w:val="99"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-1"/>
          <w:w w:val="99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w w:val="99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w w:val="99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w w:val="99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w w:val="99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2"/>
          <w:w w:val="99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w w:val="99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w w:val="99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w w:val="99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w w:val="99"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2"/>
          <w:w w:val="9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</w:p>
    <w:p w14:paraId="54B3B6E8" w14:textId="77777777" w:rsidR="005C4657" w:rsidRPr="000118A2" w:rsidRDefault="00FE19D2">
      <w:pPr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</w:p>
    <w:p w14:paraId="0D7CB3F5" w14:textId="77777777" w:rsidR="005C4657" w:rsidRPr="000118A2" w:rsidRDefault="005C4657">
      <w:pPr>
        <w:spacing w:before="9" w:line="220" w:lineRule="exact"/>
        <w:rPr>
          <w:rFonts w:asciiTheme="majorHAnsi" w:hAnsiTheme="majorHAnsi"/>
          <w:iCs/>
          <w:sz w:val="22"/>
          <w:szCs w:val="22"/>
        </w:rPr>
      </w:pPr>
    </w:p>
    <w:p w14:paraId="04107109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INI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:</w:t>
      </w:r>
    </w:p>
    <w:p w14:paraId="05CD0E23" w14:textId="77777777" w:rsidR="005C4657" w:rsidRPr="000118A2" w:rsidRDefault="005C4657">
      <w:pPr>
        <w:spacing w:before="11" w:line="220" w:lineRule="exact"/>
        <w:rPr>
          <w:rFonts w:asciiTheme="majorHAnsi" w:hAnsiTheme="majorHAnsi"/>
          <w:iCs/>
          <w:sz w:val="22"/>
          <w:szCs w:val="22"/>
        </w:rPr>
      </w:pPr>
    </w:p>
    <w:p w14:paraId="26A3FA1B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8/04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9/04                    </w:t>
      </w:r>
      <w:r w:rsidRPr="000118A2">
        <w:rPr>
          <w:rFonts w:asciiTheme="majorHAnsi" w:eastAsia="Arial" w:hAnsiTheme="majorHAnsi" w:cs="Arial"/>
          <w:iCs/>
          <w:spacing w:val="4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ergen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whe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</w:p>
    <w:p w14:paraId="7BBEA9C8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9/04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4                  </w:t>
      </w:r>
      <w:r w:rsidRPr="000118A2">
        <w:rPr>
          <w:rFonts w:asciiTheme="majorHAnsi" w:eastAsia="Arial" w:hAnsiTheme="majorHAnsi" w:cs="Arial"/>
          <w:iCs/>
          <w:spacing w:val="3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te,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na,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</w:p>
    <w:p w14:paraId="5C8464E7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10/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4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- 1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04                </w:t>
      </w:r>
      <w:r w:rsidRPr="000118A2">
        <w:rPr>
          <w:rFonts w:asciiTheme="majorHAnsi" w:eastAsia="Arial" w:hAnsiTheme="majorHAnsi" w:cs="Arial"/>
          <w:iCs/>
          <w:spacing w:val="3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Occ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th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</w:p>
    <w:p w14:paraId="5E1FC683" w14:textId="77777777" w:rsidR="005C4657" w:rsidRPr="000118A2" w:rsidRDefault="00FE19D2">
      <w:pPr>
        <w:ind w:left="2260" w:right="122" w:hanging="21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4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- 1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04                </w:t>
      </w:r>
      <w:r w:rsidRPr="000118A2">
        <w:rPr>
          <w:rFonts w:asciiTheme="majorHAnsi" w:eastAsia="Arial" w:hAnsiTheme="majorHAnsi" w:cs="Arial"/>
          <w:iCs/>
          <w:spacing w:val="3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e,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7"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a, CA</w:t>
      </w:r>
    </w:p>
    <w:p w14:paraId="040F6C35" w14:textId="77777777" w:rsidR="005C4657" w:rsidRPr="000118A2" w:rsidRDefault="00FE19D2">
      <w:pPr>
        <w:spacing w:line="220" w:lineRule="exact"/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1/05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2/05                    </w:t>
      </w:r>
      <w:r w:rsidRPr="000118A2">
        <w:rPr>
          <w:rFonts w:asciiTheme="majorHAnsi" w:eastAsia="Arial" w:hAnsiTheme="majorHAnsi" w:cs="Arial"/>
          <w:iCs/>
          <w:spacing w:val="4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9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</w:p>
    <w:p w14:paraId="5EB6CDD9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2/05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3/05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                    </w:t>
      </w:r>
      <w:r w:rsidRPr="000118A2">
        <w:rPr>
          <w:rFonts w:asciiTheme="majorHAnsi" w:eastAsia="Arial" w:hAnsiTheme="majorHAnsi" w:cs="Arial"/>
          <w:iCs/>
          <w:spacing w:val="4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ad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Cen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7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</w:p>
    <w:p w14:paraId="2603D833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3/05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4/05                    </w:t>
      </w:r>
      <w:r w:rsidRPr="000118A2">
        <w:rPr>
          <w:rFonts w:asciiTheme="majorHAnsi" w:eastAsia="Arial" w:hAnsiTheme="majorHAnsi" w:cs="Arial"/>
          <w:iCs/>
          <w:spacing w:val="4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</w:p>
    <w:p w14:paraId="7C89D23F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4/05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5/05                    </w:t>
      </w:r>
      <w:r w:rsidRPr="000118A2">
        <w:rPr>
          <w:rFonts w:asciiTheme="majorHAnsi" w:eastAsia="Arial" w:hAnsiTheme="majorHAnsi" w:cs="Arial"/>
          <w:iCs/>
          <w:spacing w:val="4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e/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B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</w:p>
    <w:p w14:paraId="4E53C428" w14:textId="77777777" w:rsidR="005C4657" w:rsidRPr="000118A2" w:rsidRDefault="00FE19D2">
      <w:pPr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</w:p>
    <w:p w14:paraId="7E990360" w14:textId="77777777" w:rsidR="005C4657" w:rsidRPr="000118A2" w:rsidRDefault="00FE19D2">
      <w:pPr>
        <w:spacing w:before="1" w:line="220" w:lineRule="exact"/>
        <w:ind w:left="2260" w:right="68" w:hanging="21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5/05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6/05                    </w:t>
      </w:r>
      <w:r w:rsidRPr="000118A2">
        <w:rPr>
          <w:rFonts w:asciiTheme="majorHAnsi" w:eastAsia="Arial" w:hAnsiTheme="majorHAnsi" w:cs="Arial"/>
          <w:iCs/>
          <w:spacing w:val="4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da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z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’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 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 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</w:p>
    <w:p w14:paraId="4F2379B4" w14:textId="77777777" w:rsidR="005C4657" w:rsidRPr="000118A2" w:rsidRDefault="00FE19D2">
      <w:pPr>
        <w:spacing w:line="220" w:lineRule="exact"/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6/05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7/05                    </w:t>
      </w:r>
      <w:r w:rsidRPr="000118A2">
        <w:rPr>
          <w:rFonts w:asciiTheme="majorHAnsi" w:eastAsia="Arial" w:hAnsiTheme="majorHAnsi" w:cs="Arial"/>
          <w:iCs/>
          <w:spacing w:val="4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t/C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</w:p>
    <w:p w14:paraId="1F00C3BC" w14:textId="77777777" w:rsidR="005C4657" w:rsidRPr="000118A2" w:rsidRDefault="00FE19D2">
      <w:pPr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da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Cen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</w:p>
    <w:p w14:paraId="7B61D8DD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7/05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8/05                    </w:t>
      </w:r>
      <w:r w:rsidRPr="000118A2">
        <w:rPr>
          <w:rFonts w:asciiTheme="majorHAnsi" w:eastAsia="Arial" w:hAnsiTheme="majorHAnsi" w:cs="Arial"/>
          <w:iCs/>
          <w:spacing w:val="4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ernard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</w:p>
    <w:p w14:paraId="73C980C1" w14:textId="77777777" w:rsidR="005C4657" w:rsidRPr="000118A2" w:rsidRDefault="00FE19D2">
      <w:pPr>
        <w:spacing w:line="220" w:lineRule="exact"/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8/05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9/05                    </w:t>
      </w:r>
      <w:r w:rsidRPr="000118A2">
        <w:rPr>
          <w:rFonts w:asciiTheme="majorHAnsi" w:eastAsia="Arial" w:hAnsiTheme="majorHAnsi" w:cs="Arial"/>
          <w:iCs/>
          <w:spacing w:val="4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Nor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ernar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o,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</w:p>
    <w:p w14:paraId="145D70AA" w14:textId="77777777" w:rsidR="005C4657" w:rsidRPr="000118A2" w:rsidRDefault="005C4657">
      <w:pPr>
        <w:spacing w:before="8" w:line="220" w:lineRule="exact"/>
        <w:rPr>
          <w:rFonts w:asciiTheme="majorHAnsi" w:hAnsiTheme="majorHAnsi"/>
          <w:iCs/>
          <w:sz w:val="22"/>
          <w:szCs w:val="22"/>
        </w:rPr>
      </w:pPr>
    </w:p>
    <w:p w14:paraId="5FB7E9AC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WO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RK</w:t>
      </w:r>
      <w:r w:rsidRPr="000118A2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X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CE</w:t>
      </w:r>
      <w:r w:rsidRPr="000118A2">
        <w:rPr>
          <w:rFonts w:asciiTheme="majorHAnsi" w:eastAsia="Arial" w:hAnsiTheme="majorHAnsi" w:cs="Arial"/>
          <w:b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efer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ai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able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Req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t)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:</w:t>
      </w:r>
    </w:p>
    <w:p w14:paraId="2D8C4301" w14:textId="77777777" w:rsidR="005C4657" w:rsidRPr="000118A2" w:rsidRDefault="005C4657">
      <w:pPr>
        <w:spacing w:before="13" w:line="220" w:lineRule="exact"/>
        <w:rPr>
          <w:rFonts w:asciiTheme="majorHAnsi" w:hAnsiTheme="majorHAnsi"/>
          <w:iCs/>
          <w:sz w:val="22"/>
          <w:szCs w:val="22"/>
        </w:rPr>
      </w:pPr>
    </w:p>
    <w:p w14:paraId="78F336D5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lastRenderedPageBreak/>
        <w:t>0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7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4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        </w:t>
      </w:r>
      <w:r w:rsidRPr="000118A2">
        <w:rPr>
          <w:rFonts w:asciiTheme="majorHAnsi" w:eastAsia="Arial" w:hAnsiTheme="majorHAnsi" w:cs="Arial"/>
          <w:iCs/>
          <w:spacing w:val="2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hy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sta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- Ce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rt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ified</w:t>
      </w:r>
    </w:p>
    <w:p w14:paraId="258B6F6F" w14:textId="77777777" w:rsidR="005C4657" w:rsidRPr="000118A2" w:rsidRDefault="00FE19D2">
      <w:pPr>
        <w:spacing w:line="220" w:lineRule="exact"/>
        <w:ind w:left="2260"/>
        <w:rPr>
          <w:rFonts w:asciiTheme="majorHAnsi" w:eastAsia="Arial" w:hAnsiTheme="majorHAnsi" w:cs="Arial"/>
          <w:iCs/>
          <w:sz w:val="22"/>
          <w:szCs w:val="22"/>
        </w:rPr>
        <w:sectPr w:rsidR="005C4657" w:rsidRPr="000118A2">
          <w:footerReference w:type="default" r:id="rId8"/>
          <w:pgSz w:w="12240" w:h="15840"/>
          <w:pgMar w:top="1360" w:right="1360" w:bottom="280" w:left="1340" w:header="0" w:footer="771" w:gutter="0"/>
          <w:pgNumType w:start="1"/>
          <w:cols w:space="720"/>
        </w:sectPr>
      </w:pP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our</w:t>
      </w:r>
      <w:r w:rsidRPr="000118A2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Neig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bo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hood</w:t>
      </w:r>
      <w:r w:rsidRPr="000118A2">
        <w:rPr>
          <w:rFonts w:asciiTheme="majorHAnsi" w:eastAsia="Arial" w:hAnsiTheme="majorHAnsi" w:cs="Arial"/>
          <w:b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Ca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)</w:t>
      </w:r>
    </w:p>
    <w:p w14:paraId="713EB815" w14:textId="77777777" w:rsidR="005C4657" w:rsidRPr="000118A2" w:rsidRDefault="00FE19D2">
      <w:pPr>
        <w:spacing w:before="77"/>
        <w:ind w:left="2260" w:right="355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lastRenderedPageBreak/>
        <w:t>Dut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e/f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l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11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er’s</w:t>
      </w:r>
      <w:r w:rsidRPr="000118A2">
        <w:rPr>
          <w:rFonts w:asciiTheme="majorHAnsi" w:eastAsia="Arial" w:hAnsiTheme="majorHAnsi" w:cs="Arial"/>
          <w:iCs/>
          <w:spacing w:val="-1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z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1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nd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en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9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er’s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y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arbor,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na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na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nt,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ill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n.</w:t>
      </w:r>
    </w:p>
    <w:p w14:paraId="0E28F7C4" w14:textId="77777777" w:rsidR="005C4657" w:rsidRPr="000118A2" w:rsidRDefault="005C4657">
      <w:pPr>
        <w:spacing w:before="11" w:line="220" w:lineRule="exact"/>
        <w:rPr>
          <w:rFonts w:asciiTheme="majorHAnsi" w:hAnsiTheme="majorHAnsi"/>
          <w:iCs/>
          <w:sz w:val="22"/>
          <w:szCs w:val="22"/>
        </w:rPr>
      </w:pPr>
    </w:p>
    <w:p w14:paraId="54B5D0AD" w14:textId="77777777" w:rsidR="005C4657" w:rsidRPr="000118A2" w:rsidRDefault="00FE19D2">
      <w:pPr>
        <w:ind w:left="2260" w:right="848" w:hanging="21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02/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4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        </w:t>
      </w:r>
      <w:r w:rsidRPr="000118A2">
        <w:rPr>
          <w:rFonts w:asciiTheme="majorHAnsi" w:eastAsia="Arial" w:hAnsiTheme="majorHAnsi" w:cs="Arial"/>
          <w:iCs/>
          <w:spacing w:val="2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Clinical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As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sor,</w:t>
      </w:r>
      <w:r w:rsidRPr="000118A2">
        <w:rPr>
          <w:rFonts w:asciiTheme="majorHAnsi" w:eastAsia="Arial" w:hAnsiTheme="majorHAnsi" w:cs="Arial"/>
          <w:b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Clini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duc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 xml:space="preserve">ion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ap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edical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b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 xml:space="preserve">ant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udies</w:t>
      </w:r>
      <w:r w:rsidRPr="000118A2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og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am</w:t>
      </w:r>
    </w:p>
    <w:p w14:paraId="5E1358B5" w14:textId="77777777" w:rsidR="005C4657" w:rsidRPr="000118A2" w:rsidRDefault="00FE19D2">
      <w:pPr>
        <w:spacing w:line="220" w:lineRule="exact"/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Cr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b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ge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lth</w:t>
      </w:r>
      <w:r w:rsidRPr="000118A2">
        <w:rPr>
          <w:rFonts w:asciiTheme="majorHAnsi" w:eastAsia="Arial" w:hAnsiTheme="majorHAnsi" w:cs="Arial"/>
          <w:b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b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Beha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ioral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enc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</w:t>
      </w:r>
    </w:p>
    <w:p w14:paraId="273F0C1F" w14:textId="77777777" w:rsidR="005C4657" w:rsidRPr="000118A2" w:rsidRDefault="00FE19D2">
      <w:pPr>
        <w:spacing w:before="3"/>
        <w:ind w:left="2260" w:right="85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Dut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prog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am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Chap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’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ter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l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prised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the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g: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 pre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tor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es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PA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gram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 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t;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eren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 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ted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the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d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um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 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/as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t,</w:t>
      </w:r>
      <w:r w:rsidRPr="000118A2">
        <w:rPr>
          <w:rFonts w:asciiTheme="majorHAnsi" w:eastAsia="Arial" w:hAnsiTheme="majorHAnsi" w:cs="Arial"/>
          <w:iCs/>
          <w:spacing w:val="-1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</w:p>
    <w:p w14:paraId="38C0B81C" w14:textId="77777777" w:rsidR="005C4657" w:rsidRPr="000118A2" w:rsidRDefault="00FE19D2">
      <w:pPr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ad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org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z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tas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q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5463E283" w14:textId="77777777" w:rsidR="005C4657" w:rsidRPr="000118A2" w:rsidRDefault="005C4657">
      <w:pPr>
        <w:spacing w:before="11" w:line="220" w:lineRule="exact"/>
        <w:rPr>
          <w:rFonts w:asciiTheme="majorHAnsi" w:hAnsiTheme="majorHAnsi"/>
          <w:iCs/>
          <w:sz w:val="22"/>
          <w:szCs w:val="22"/>
        </w:rPr>
      </w:pPr>
    </w:p>
    <w:p w14:paraId="16F59B5A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11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4                 </w:t>
      </w:r>
      <w:r w:rsidRPr="000118A2">
        <w:rPr>
          <w:rFonts w:asciiTheme="majorHAnsi" w:eastAsia="Arial" w:hAnsiTheme="majorHAnsi" w:cs="Arial"/>
          <w:iCs/>
          <w:spacing w:val="5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eni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Facul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y</w:t>
      </w:r>
    </w:p>
    <w:p w14:paraId="6755846A" w14:textId="77777777" w:rsidR="005C4657" w:rsidRPr="000118A2" w:rsidRDefault="00FE19D2">
      <w:pPr>
        <w:spacing w:line="220" w:lineRule="exact"/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lif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nia,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ine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ch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ol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edicine,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Depart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ent</w:t>
      </w:r>
      <w:r w:rsidRPr="000118A2">
        <w:rPr>
          <w:rFonts w:asciiTheme="majorHAnsi" w:eastAsia="Arial" w:hAnsiTheme="majorHAnsi" w:cs="Arial"/>
          <w:b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of</w:t>
      </w:r>
    </w:p>
    <w:p w14:paraId="56C5C39A" w14:textId="77777777" w:rsidR="005C4657" w:rsidRPr="000118A2" w:rsidRDefault="00FE19D2">
      <w:pPr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bste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ics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and</w:t>
      </w:r>
      <w:r w:rsidRPr="000118A2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lo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b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is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lo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ic</w:t>
      </w:r>
      <w:r w:rsidRPr="000118A2">
        <w:rPr>
          <w:rFonts w:asciiTheme="majorHAnsi" w:eastAsia="Arial" w:hAnsiTheme="majorHAnsi" w:cs="Arial"/>
          <w:b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ncol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y</w:t>
      </w:r>
    </w:p>
    <w:p w14:paraId="7BEDD6C4" w14:textId="77777777" w:rsidR="005C4657" w:rsidRPr="000118A2" w:rsidRDefault="00FE19D2">
      <w:pPr>
        <w:spacing w:before="3"/>
        <w:ind w:left="2260" w:right="105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Dut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;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exa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of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 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care;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orders 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&amp;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ords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ters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d;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</w:p>
    <w:p w14:paraId="6E5505A7" w14:textId="77777777" w:rsidR="005C4657" w:rsidRPr="000118A2" w:rsidRDefault="00FE19D2">
      <w:pPr>
        <w:ind w:left="2260" w:right="73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d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room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e.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Da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c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 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act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iv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e.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 UCI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al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J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urnal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wee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isc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c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ard,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;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g, 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ab wor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n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j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UCI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ol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 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f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us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as 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4EC6B999" w14:textId="77777777" w:rsidR="005C4657" w:rsidRPr="000118A2" w:rsidRDefault="005C4657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38CB0C02" w14:textId="77777777" w:rsidR="005C4657" w:rsidRPr="000118A2" w:rsidRDefault="005C4657">
      <w:pPr>
        <w:spacing w:before="1" w:line="260" w:lineRule="exact"/>
        <w:rPr>
          <w:rFonts w:asciiTheme="majorHAnsi" w:hAnsiTheme="majorHAnsi"/>
          <w:iCs/>
          <w:sz w:val="22"/>
          <w:szCs w:val="22"/>
        </w:rPr>
      </w:pPr>
    </w:p>
    <w:p w14:paraId="60987201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2010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             </w:t>
      </w:r>
      <w:r w:rsidRPr="000118A2">
        <w:rPr>
          <w:rFonts w:asciiTheme="majorHAnsi" w:eastAsia="Arial" w:hAnsiTheme="majorHAnsi" w:cs="Arial"/>
          <w:iCs/>
          <w:spacing w:val="2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Clinical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er</w:t>
      </w:r>
    </w:p>
    <w:p w14:paraId="535A82EE" w14:textId="77777777" w:rsidR="005C4657" w:rsidRPr="000118A2" w:rsidRDefault="00FE19D2">
      <w:pPr>
        <w:spacing w:line="220" w:lineRule="exact"/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Loma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Lin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Uni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ch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ol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lth</w:t>
      </w:r>
      <w:r w:rsidRPr="000118A2">
        <w:rPr>
          <w:rFonts w:asciiTheme="majorHAnsi" w:eastAsia="Arial" w:hAnsiTheme="majorHAnsi" w:cs="Arial"/>
          <w:b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sio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</w:t>
      </w:r>
    </w:p>
    <w:p w14:paraId="525DB3E2" w14:textId="77777777" w:rsidR="005C4657" w:rsidRPr="000118A2" w:rsidRDefault="00FE19D2">
      <w:pPr>
        <w:ind w:left="2260" w:right="164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Con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ture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 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test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l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 the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of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es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am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da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nc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a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ture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w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ard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test q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w.</w:t>
      </w:r>
    </w:p>
    <w:p w14:paraId="6FCAD39E" w14:textId="77777777" w:rsidR="005C4657" w:rsidRPr="000118A2" w:rsidRDefault="005C4657">
      <w:pPr>
        <w:spacing w:before="8" w:line="220" w:lineRule="exact"/>
        <w:rPr>
          <w:rFonts w:asciiTheme="majorHAnsi" w:hAnsiTheme="majorHAnsi"/>
          <w:iCs/>
          <w:sz w:val="22"/>
          <w:szCs w:val="22"/>
        </w:rPr>
      </w:pPr>
    </w:p>
    <w:p w14:paraId="53255187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lastRenderedPageBreak/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09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0                 </w:t>
      </w:r>
      <w:r w:rsidRPr="000118A2">
        <w:rPr>
          <w:rFonts w:asciiTheme="majorHAnsi" w:eastAsia="Arial" w:hAnsiTheme="majorHAnsi" w:cs="Arial"/>
          <w:iCs/>
          <w:spacing w:val="5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Ca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dio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ho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cic</w:t>
      </w:r>
      <w:r w:rsidRPr="000118A2">
        <w:rPr>
          <w:rFonts w:asciiTheme="majorHAnsi" w:eastAsia="Arial" w:hAnsiTheme="majorHAnsi" w:cs="Arial"/>
          <w:b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hy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ant</w:t>
      </w:r>
    </w:p>
    <w:p w14:paraId="59B58F11" w14:textId="77777777" w:rsidR="005C4657" w:rsidRPr="000118A2" w:rsidRDefault="00FE19D2">
      <w:pPr>
        <w:spacing w:line="220" w:lineRule="exact"/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Ran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Z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man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edical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oup,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Inc.</w:t>
      </w:r>
    </w:p>
    <w:p w14:paraId="253E7604" w14:textId="77777777" w:rsidR="005C4657" w:rsidRPr="000118A2" w:rsidRDefault="00FE19D2">
      <w:pPr>
        <w:spacing w:before="3"/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Dut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ncl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  <w:r w:rsidRPr="000118A2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are</w:t>
      </w:r>
    </w:p>
    <w:p w14:paraId="68422E13" w14:textId="77777777" w:rsidR="005C4657" w:rsidRPr="000118A2" w:rsidRDefault="00FE19D2">
      <w:pPr>
        <w:spacing w:before="1"/>
        <w:ind w:left="2260" w:right="155"/>
        <w:rPr>
          <w:rFonts w:asciiTheme="majorHAnsi" w:eastAsia="Arial" w:hAnsiTheme="majorHAnsi" w:cs="Arial"/>
          <w:iCs/>
          <w:sz w:val="22"/>
          <w:szCs w:val="22"/>
        </w:rPr>
        <w:sectPr w:rsidR="005C4657" w:rsidRPr="000118A2">
          <w:pgSz w:w="12240" w:h="15840"/>
          <w:pgMar w:top="1360" w:right="1340" w:bottom="280" w:left="1340" w:header="0" w:footer="771" w:gutter="0"/>
          <w:cols w:space="720"/>
        </w:sect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ICU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ts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 te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et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l-s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 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exa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;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orders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nts;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prehe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arges</w:t>
      </w:r>
    </w:p>
    <w:p w14:paraId="4DEE78B3" w14:textId="77777777" w:rsidR="005C4657" w:rsidRPr="000118A2" w:rsidRDefault="00FE19D2">
      <w:pPr>
        <w:spacing w:before="77"/>
        <w:ind w:left="2260" w:right="178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lastRenderedPageBreak/>
        <w:t xml:space="preserve">of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 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es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.e.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AB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ericard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g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7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.);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 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q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et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 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e.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9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ge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his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x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iCs/>
          <w:spacing w:val="7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 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x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x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CT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gra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l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ac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stu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 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ergent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ac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 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wee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the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al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e;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50995726" w14:textId="77777777" w:rsidR="005C4657" w:rsidRPr="000118A2" w:rsidRDefault="005C4657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25B12AC4" w14:textId="77777777" w:rsidR="005C4657" w:rsidRPr="000118A2" w:rsidRDefault="005C4657">
      <w:pPr>
        <w:spacing w:before="19" w:line="240" w:lineRule="exact"/>
        <w:rPr>
          <w:rFonts w:asciiTheme="majorHAnsi" w:hAnsiTheme="majorHAnsi"/>
          <w:iCs/>
          <w:sz w:val="22"/>
          <w:szCs w:val="22"/>
        </w:rPr>
      </w:pPr>
    </w:p>
    <w:p w14:paraId="18C27281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2007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- 20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9                 </w:t>
      </w:r>
      <w:r w:rsidRPr="000118A2">
        <w:rPr>
          <w:rFonts w:asciiTheme="majorHAnsi" w:eastAsia="Arial" w:hAnsiTheme="majorHAnsi" w:cs="Arial"/>
          <w:iCs/>
          <w:spacing w:val="2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hy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sta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t</w:t>
      </w:r>
    </w:p>
    <w:p w14:paraId="76AF7568" w14:textId="77777777" w:rsidR="005C4657" w:rsidRPr="000118A2" w:rsidRDefault="00FE19D2">
      <w:pPr>
        <w:spacing w:line="220" w:lineRule="exact"/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he</w:t>
      </w:r>
      <w:r w:rsidRPr="000118A2">
        <w:rPr>
          <w:rFonts w:asciiTheme="majorHAnsi" w:eastAsia="Arial" w:hAnsiTheme="majorHAnsi" w:cs="Arial"/>
          <w:b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st</w:t>
      </w:r>
      <w:r w:rsidRPr="000118A2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and</w:t>
      </w:r>
      <w:r w:rsidRPr="000118A2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Im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ging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Cen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b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un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.</w:t>
      </w:r>
    </w:p>
    <w:p w14:paraId="44381FFA" w14:textId="77777777" w:rsidR="005C4657" w:rsidRPr="000118A2" w:rsidRDefault="00FE19D2">
      <w:pPr>
        <w:spacing w:before="3"/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Dut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g,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w,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e,</w:t>
      </w:r>
    </w:p>
    <w:p w14:paraId="382F83C6" w14:textId="77777777" w:rsidR="005C4657" w:rsidRPr="000118A2" w:rsidRDefault="00FE19D2">
      <w:pPr>
        <w:ind w:left="2260" w:right="73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e,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nts;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ext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ns to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a;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 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orts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te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 brea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 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e.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tect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 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xc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ures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.e.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 brea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 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ore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e;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</w:p>
    <w:p w14:paraId="11DF277D" w14:textId="77777777" w:rsidR="005C4657" w:rsidRPr="000118A2" w:rsidRDefault="00FE19D2">
      <w:pPr>
        <w:spacing w:before="1" w:line="220" w:lineRule="exact"/>
        <w:ind w:left="2260" w:right="39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am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 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k 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1 or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e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q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pret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 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 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 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 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</w:p>
    <w:p w14:paraId="38FA90BF" w14:textId="77777777" w:rsidR="005C4657" w:rsidRPr="000118A2" w:rsidRDefault="00FE19D2">
      <w:pPr>
        <w:spacing w:line="220" w:lineRule="exact"/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wor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em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</w:p>
    <w:p w14:paraId="7F8FBAE9" w14:textId="77777777" w:rsidR="005C4657" w:rsidRPr="000118A2" w:rsidRDefault="00FE19D2">
      <w:pPr>
        <w:spacing w:before="1" w:line="220" w:lineRule="exact"/>
        <w:ind w:left="2260" w:right="121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 a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fr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om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surge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;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 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of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 pre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Rad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-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ard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eren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t.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J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 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e, 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us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 tas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48028071" w14:textId="77777777" w:rsidR="005C4657" w:rsidRPr="000118A2" w:rsidRDefault="005C4657">
      <w:pPr>
        <w:spacing w:before="5" w:line="220" w:lineRule="exact"/>
        <w:rPr>
          <w:rFonts w:asciiTheme="majorHAnsi" w:hAnsiTheme="majorHAnsi"/>
          <w:iCs/>
          <w:sz w:val="22"/>
          <w:szCs w:val="22"/>
        </w:rPr>
      </w:pPr>
    </w:p>
    <w:p w14:paraId="23065C60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2006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- 20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7                 </w:t>
      </w:r>
      <w:r w:rsidRPr="000118A2">
        <w:rPr>
          <w:rFonts w:asciiTheme="majorHAnsi" w:eastAsia="Arial" w:hAnsiTheme="majorHAnsi" w:cs="Arial"/>
          <w:iCs/>
          <w:spacing w:val="2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hopedic</w:t>
      </w:r>
      <w:r w:rsidRPr="000118A2">
        <w:rPr>
          <w:rFonts w:asciiTheme="majorHAnsi" w:eastAsia="Arial" w:hAnsiTheme="majorHAnsi" w:cs="Arial"/>
          <w:b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gic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ys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ic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is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ant</w:t>
      </w:r>
    </w:p>
    <w:p w14:paraId="461282E0" w14:textId="77777777" w:rsidR="005C4657" w:rsidRPr="000118A2" w:rsidRDefault="00FE19D2">
      <w:pPr>
        <w:spacing w:line="220" w:lineRule="exact"/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tl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ine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hopa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dic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sociat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s,</w:t>
      </w:r>
      <w:r w:rsidRPr="000118A2">
        <w:rPr>
          <w:rFonts w:asciiTheme="majorHAnsi" w:eastAsia="Arial" w:hAnsiTheme="majorHAnsi" w:cs="Arial"/>
          <w:b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In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.</w:t>
      </w:r>
    </w:p>
    <w:p w14:paraId="4F33A776" w14:textId="77777777" w:rsidR="005C4657" w:rsidRPr="000118A2" w:rsidRDefault="00FE19D2">
      <w:pPr>
        <w:spacing w:before="3"/>
        <w:ind w:left="2260" w:right="199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Dut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nts,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nts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 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rst-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%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 1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%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 ortho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ses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 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CT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 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q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 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q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0BAC3CC7" w14:textId="77777777" w:rsidR="005C4657" w:rsidRPr="000118A2" w:rsidRDefault="005C4657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69A448C6" w14:textId="77777777" w:rsidR="005C4657" w:rsidRPr="000118A2" w:rsidRDefault="005C4657">
      <w:pPr>
        <w:spacing w:before="19" w:line="240" w:lineRule="exact"/>
        <w:rPr>
          <w:rFonts w:asciiTheme="majorHAnsi" w:hAnsiTheme="majorHAnsi"/>
          <w:iCs/>
          <w:sz w:val="22"/>
          <w:szCs w:val="22"/>
        </w:rPr>
      </w:pPr>
    </w:p>
    <w:p w14:paraId="5E88D3C1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lastRenderedPageBreak/>
        <w:t>2002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- 2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5                 </w:t>
      </w:r>
      <w:r w:rsidRPr="000118A2">
        <w:rPr>
          <w:rFonts w:asciiTheme="majorHAnsi" w:eastAsia="Arial" w:hAnsiTheme="majorHAnsi" w:cs="Arial"/>
          <w:iCs/>
          <w:spacing w:val="2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Off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ice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anag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/C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ini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b/>
          <w:iCs/>
          <w:spacing w:val="-2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and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 xml:space="preserve"> 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atient</w:t>
      </w:r>
      <w:r w:rsidRPr="000118A2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pe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ia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st</w:t>
      </w:r>
    </w:p>
    <w:p w14:paraId="42308EAC" w14:textId="77777777" w:rsidR="005C4657" w:rsidRPr="000118A2" w:rsidRDefault="00FE19D2">
      <w:pPr>
        <w:spacing w:line="220" w:lineRule="exact"/>
        <w:ind w:left="22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ill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am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gan</w:t>
      </w:r>
      <w:r w:rsidRPr="000118A2">
        <w:rPr>
          <w:rFonts w:asciiTheme="majorHAnsi" w:eastAsia="Arial" w:hAnsiTheme="majorHAnsi" w:cs="Arial"/>
          <w:b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.D.,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Inc.</w:t>
      </w:r>
      <w:r w:rsidRPr="000118A2">
        <w:rPr>
          <w:rFonts w:asciiTheme="majorHAnsi" w:eastAsia="Arial" w:hAnsiTheme="majorHAnsi" w:cs="Arial"/>
          <w:b/>
          <w:iCs/>
          <w:spacing w:val="5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po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ge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en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er</w:t>
      </w:r>
    </w:p>
    <w:p w14:paraId="5BDE241D" w14:textId="77777777" w:rsidR="005C4657" w:rsidRPr="000118A2" w:rsidRDefault="00FE19D2">
      <w:pPr>
        <w:spacing w:before="3"/>
        <w:ind w:left="2260" w:right="282"/>
        <w:rPr>
          <w:rFonts w:asciiTheme="majorHAnsi" w:eastAsia="Arial" w:hAnsiTheme="majorHAnsi" w:cs="Arial"/>
          <w:iCs/>
          <w:sz w:val="22"/>
          <w:szCs w:val="22"/>
        </w:rPr>
        <w:sectPr w:rsidR="005C4657" w:rsidRPr="000118A2">
          <w:pgSz w:w="12240" w:h="15840"/>
          <w:pgMar w:top="1360" w:right="1360" w:bottom="280" w:left="1340" w:header="0" w:footer="771" w:gutter="0"/>
          <w:cols w:space="720"/>
        </w:sect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Dut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: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o-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ted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sur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 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x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 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ex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ted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d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bsi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tes;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z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trate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</w:p>
    <w:p w14:paraId="741C5F3F" w14:textId="77777777" w:rsidR="005C4657" w:rsidRPr="000118A2" w:rsidRDefault="00FE19D2">
      <w:pPr>
        <w:spacing w:before="77"/>
        <w:ind w:left="2260" w:right="319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lastRenderedPageBreak/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erican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 Co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(A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03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5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n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 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sta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7F7EF79B" w14:textId="77777777" w:rsidR="005C4657" w:rsidRPr="000118A2" w:rsidRDefault="005C4657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44EE0219" w14:textId="77777777" w:rsidR="005C4657" w:rsidRPr="000118A2" w:rsidRDefault="005C4657">
      <w:pPr>
        <w:spacing w:line="200" w:lineRule="exact"/>
        <w:rPr>
          <w:rFonts w:asciiTheme="majorHAnsi" w:hAnsiTheme="majorHAnsi"/>
          <w:iCs/>
          <w:sz w:val="22"/>
          <w:szCs w:val="22"/>
        </w:rPr>
      </w:pPr>
    </w:p>
    <w:p w14:paraId="79D35E9B" w14:textId="77777777" w:rsidR="005C4657" w:rsidRPr="000118A2" w:rsidRDefault="005C4657">
      <w:pPr>
        <w:spacing w:before="6" w:line="280" w:lineRule="exact"/>
        <w:rPr>
          <w:rFonts w:asciiTheme="majorHAnsi" w:hAnsiTheme="majorHAnsi"/>
          <w:iCs/>
          <w:sz w:val="22"/>
          <w:szCs w:val="22"/>
        </w:rPr>
      </w:pPr>
    </w:p>
    <w:p w14:paraId="3CE1653B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LE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H:</w:t>
      </w:r>
    </w:p>
    <w:p w14:paraId="2DF56B44" w14:textId="77777777" w:rsidR="005C4657" w:rsidRPr="000118A2" w:rsidRDefault="005C4657">
      <w:pPr>
        <w:spacing w:before="13" w:line="220" w:lineRule="exact"/>
        <w:rPr>
          <w:rFonts w:asciiTheme="majorHAnsi" w:hAnsiTheme="majorHAnsi"/>
          <w:iCs/>
          <w:sz w:val="22"/>
          <w:szCs w:val="22"/>
        </w:rPr>
      </w:pPr>
    </w:p>
    <w:p w14:paraId="3B20D995" w14:textId="77777777" w:rsidR="005C4657" w:rsidRPr="000118A2" w:rsidRDefault="00FE19D2">
      <w:pPr>
        <w:ind w:left="4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1.)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“G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Ex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erbat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a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th</w:t>
      </w:r>
    </w:p>
    <w:p w14:paraId="764806B6" w14:textId="77777777" w:rsidR="005C4657" w:rsidRPr="000118A2" w:rsidRDefault="00FE19D2">
      <w:pPr>
        <w:ind w:left="82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Chro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Iro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a”,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J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</w:p>
    <w:p w14:paraId="44366F4D" w14:textId="77777777" w:rsidR="005C4657" w:rsidRPr="000118A2" w:rsidRDefault="00FE19D2">
      <w:pPr>
        <w:spacing w:line="220" w:lineRule="exact"/>
        <w:ind w:left="82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5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7758A81F" w14:textId="77777777" w:rsidR="005C4657" w:rsidRPr="000118A2" w:rsidRDefault="00FE19D2">
      <w:pPr>
        <w:ind w:left="4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2.)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“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Capsu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7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position w:val="6"/>
          <w:sz w:val="22"/>
          <w:szCs w:val="22"/>
        </w:rPr>
        <w:t>TM</w:t>
      </w:r>
      <w:r w:rsidRPr="000118A2">
        <w:rPr>
          <w:rFonts w:asciiTheme="majorHAnsi" w:eastAsia="Arial" w:hAnsiTheme="majorHAnsi" w:cs="Arial"/>
          <w:iCs/>
          <w:spacing w:val="10"/>
          <w:position w:val="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”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</w:p>
    <w:p w14:paraId="1F36B496" w14:textId="77777777" w:rsidR="005C4657" w:rsidRPr="000118A2" w:rsidRDefault="00FE19D2">
      <w:pPr>
        <w:ind w:left="82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J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5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10BA93C5" w14:textId="77777777" w:rsidR="005C4657" w:rsidRPr="000118A2" w:rsidRDefault="00FE19D2">
      <w:pPr>
        <w:ind w:left="820" w:right="93" w:hanging="3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3.)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“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ard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A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”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ter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of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j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t,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 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05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d,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da Un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J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5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60C3A5A9" w14:textId="77777777" w:rsidR="005C4657" w:rsidRPr="000118A2" w:rsidRDefault="00FE19D2">
      <w:pPr>
        <w:spacing w:line="220" w:lineRule="exact"/>
        <w:ind w:left="4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4.)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“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a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urge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t”,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ter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of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</w:p>
    <w:p w14:paraId="4CB72DF8" w14:textId="77777777" w:rsidR="005C4657" w:rsidRPr="000118A2" w:rsidRDefault="00FE19D2">
      <w:pPr>
        <w:spacing w:before="1"/>
        <w:ind w:left="82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arc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da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5.</w:t>
      </w:r>
    </w:p>
    <w:p w14:paraId="2A6B5A50" w14:textId="77777777" w:rsidR="005C4657" w:rsidRPr="000118A2" w:rsidRDefault="00FE19D2">
      <w:pPr>
        <w:ind w:left="4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5.)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j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tro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p w14:paraId="73747305" w14:textId="77777777" w:rsidR="005C4657" w:rsidRPr="000118A2" w:rsidRDefault="00FE19D2">
      <w:pPr>
        <w:ind w:left="820" w:right="76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D,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 Ne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pacing w:val="5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en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t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tro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om 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UCLA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ergen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 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 the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en</w:t>
      </w:r>
      <w:r w:rsidRPr="000118A2">
        <w:rPr>
          <w:rFonts w:asciiTheme="majorHAnsi" w:eastAsia="Arial" w:hAnsiTheme="majorHAnsi" w:cs="Arial"/>
          <w:iCs/>
          <w:spacing w:val="-1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“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”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- 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o-c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ug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s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6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7.</w:t>
      </w:r>
    </w:p>
    <w:p w14:paraId="556D7D5A" w14:textId="77777777" w:rsidR="005C4657" w:rsidRPr="000118A2" w:rsidRDefault="005C4657">
      <w:pPr>
        <w:spacing w:before="9" w:line="220" w:lineRule="exact"/>
        <w:rPr>
          <w:rFonts w:asciiTheme="majorHAnsi" w:hAnsiTheme="majorHAnsi"/>
          <w:iCs/>
          <w:sz w:val="22"/>
          <w:szCs w:val="22"/>
        </w:rPr>
      </w:pPr>
    </w:p>
    <w:p w14:paraId="646ECD52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IFI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N/LI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URE:</w:t>
      </w:r>
    </w:p>
    <w:p w14:paraId="09C7A4A6" w14:textId="77777777" w:rsidR="005C4657" w:rsidRPr="000118A2" w:rsidRDefault="00FE19D2">
      <w:pPr>
        <w:spacing w:before="3"/>
        <w:ind w:left="4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1.)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Cert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f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ts</w:t>
      </w:r>
    </w:p>
    <w:p w14:paraId="4B043052" w14:textId="77777777" w:rsidR="005C4657" w:rsidRPr="000118A2" w:rsidRDefault="00FE19D2">
      <w:pPr>
        <w:ind w:left="4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2.)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 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</w:p>
    <w:p w14:paraId="7ABEA695" w14:textId="77777777" w:rsidR="005C4657" w:rsidRPr="000118A2" w:rsidRDefault="00FE19D2">
      <w:pPr>
        <w:spacing w:line="220" w:lineRule="exact"/>
        <w:ind w:left="82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ard</w:t>
      </w:r>
    </w:p>
    <w:p w14:paraId="7F099870" w14:textId="77777777" w:rsidR="005C4657" w:rsidRPr="000118A2" w:rsidRDefault="00FE19D2">
      <w:pPr>
        <w:ind w:left="4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3.)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ort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</w:p>
    <w:p w14:paraId="2E29F9B3" w14:textId="77777777" w:rsidR="005C4657" w:rsidRPr="000118A2" w:rsidRDefault="00FE19D2">
      <w:pPr>
        <w:ind w:left="4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4.)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ac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</w:p>
    <w:p w14:paraId="1B5D08FE" w14:textId="77777777" w:rsidR="005C4657" w:rsidRPr="000118A2" w:rsidRDefault="00FE19D2">
      <w:pPr>
        <w:ind w:left="4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5.)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Cert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ug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 pre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be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ntro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</w:p>
    <w:p w14:paraId="5B2EBE41" w14:textId="77777777" w:rsidR="005C4657" w:rsidRPr="000118A2" w:rsidRDefault="00FE19D2">
      <w:pPr>
        <w:ind w:left="82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ut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z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n)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n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CA</w:t>
      </w:r>
    </w:p>
    <w:p w14:paraId="2B45B67B" w14:textId="77777777" w:rsidR="005C4657" w:rsidRPr="000118A2" w:rsidRDefault="00FE19D2">
      <w:pPr>
        <w:spacing w:before="1"/>
        <w:ind w:left="820" w:right="172" w:hanging="36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6.) </w:t>
      </w:r>
      <w:r w:rsidRPr="000118A2">
        <w:rPr>
          <w:rFonts w:asciiTheme="majorHAnsi" w:eastAsia="Arial" w:hAnsiTheme="majorHAnsi" w:cs="Arial"/>
          <w:iCs/>
          <w:spacing w:val="1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liz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tem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(CURE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) /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a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scr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gram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tra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&amp; Cert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 the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art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f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J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ure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 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</w:p>
    <w:p w14:paraId="2C76519F" w14:textId="77777777" w:rsidR="005C4657" w:rsidRPr="000118A2" w:rsidRDefault="005C4657">
      <w:pPr>
        <w:spacing w:before="9" w:line="220" w:lineRule="exact"/>
        <w:rPr>
          <w:rFonts w:asciiTheme="majorHAnsi" w:hAnsiTheme="majorHAnsi"/>
          <w:iCs/>
          <w:sz w:val="22"/>
          <w:szCs w:val="22"/>
        </w:rPr>
      </w:pPr>
    </w:p>
    <w:p w14:paraId="5225F86F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HI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RY</w:t>
      </w:r>
      <w:r w:rsidRPr="000118A2">
        <w:rPr>
          <w:rFonts w:asciiTheme="majorHAnsi" w:eastAsia="Arial" w:hAnsiTheme="majorHAnsi" w:cs="Arial"/>
          <w:b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b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SP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DI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FF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IL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-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:</w:t>
      </w:r>
    </w:p>
    <w:p w14:paraId="15B89298" w14:textId="77777777" w:rsidR="005C4657" w:rsidRPr="000118A2" w:rsidRDefault="00FE19D2">
      <w:pPr>
        <w:spacing w:before="3"/>
        <w:ind w:left="100" w:right="210"/>
        <w:jc w:val="both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Fo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ge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Coast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Hun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ti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al;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t.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Jo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ag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orial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Ho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 of Ca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a,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er.</w:t>
      </w:r>
    </w:p>
    <w:p w14:paraId="64DC83A5" w14:textId="77777777" w:rsidR="005C4657" w:rsidRPr="000118A2" w:rsidRDefault="005C4657">
      <w:pPr>
        <w:spacing w:before="9" w:line="220" w:lineRule="exact"/>
        <w:rPr>
          <w:rFonts w:asciiTheme="majorHAnsi" w:hAnsiTheme="majorHAnsi"/>
          <w:iCs/>
          <w:sz w:val="22"/>
          <w:szCs w:val="22"/>
        </w:rPr>
      </w:pPr>
    </w:p>
    <w:p w14:paraId="7AB33425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5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b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b/>
          <w:iCs/>
          <w:spacing w:val="-3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S:</w:t>
      </w:r>
    </w:p>
    <w:p w14:paraId="47E45C2A" w14:textId="77777777" w:rsidR="005C4657" w:rsidRPr="000118A2" w:rsidRDefault="00FE19D2">
      <w:pPr>
        <w:spacing w:before="3"/>
        <w:ind w:left="100" w:right="3338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 Ca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r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erican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ts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</w:t>
      </w:r>
    </w:p>
    <w:p w14:paraId="1EB08051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eren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–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4</w:t>
      </w:r>
    </w:p>
    <w:p w14:paraId="74375AB8" w14:textId="77777777" w:rsidR="005C4657" w:rsidRPr="000118A2" w:rsidRDefault="00FE19D2">
      <w:pPr>
        <w:ind w:left="100" w:right="813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lastRenderedPageBreak/>
        <w:t>Cha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–</w:t>
      </w:r>
      <w:r w:rsidRPr="000118A2">
        <w:rPr>
          <w:rFonts w:asciiTheme="majorHAnsi" w:eastAsia="Arial" w:hAnsiTheme="majorHAnsi" w:cs="Arial"/>
          <w:iCs/>
          <w:spacing w:val="5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Fa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 Cha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am –</w:t>
      </w:r>
      <w:r w:rsidRPr="000118A2">
        <w:rPr>
          <w:rFonts w:asciiTheme="majorHAnsi" w:eastAsia="Arial" w:hAnsiTheme="majorHAnsi" w:cs="Arial"/>
          <w:iCs/>
          <w:spacing w:val="5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e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Cha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am –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Cur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um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De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 Cha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am –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am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 Cha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He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es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te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pro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</w:p>
    <w:p w14:paraId="0AA046FF" w14:textId="77777777" w:rsidR="005C4657" w:rsidRPr="000118A2" w:rsidRDefault="005C4657">
      <w:pPr>
        <w:spacing w:before="8" w:line="220" w:lineRule="exact"/>
        <w:rPr>
          <w:rFonts w:asciiTheme="majorHAnsi" w:hAnsiTheme="majorHAnsi"/>
          <w:iCs/>
          <w:sz w:val="22"/>
          <w:szCs w:val="22"/>
        </w:rPr>
      </w:pPr>
    </w:p>
    <w:p w14:paraId="41D06BBE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NC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:</w:t>
      </w:r>
    </w:p>
    <w:p w14:paraId="73C24052" w14:textId="77777777" w:rsidR="005C4657" w:rsidRPr="000118A2" w:rsidRDefault="00FE19D2">
      <w:pPr>
        <w:spacing w:before="3"/>
        <w:ind w:left="100"/>
        <w:rPr>
          <w:rFonts w:asciiTheme="majorHAnsi" w:eastAsia="Arial" w:hAnsiTheme="majorHAnsi" w:cs="Arial"/>
          <w:iCs/>
          <w:sz w:val="22"/>
          <w:szCs w:val="22"/>
        </w:rPr>
        <w:sectPr w:rsidR="005C4657" w:rsidRPr="000118A2">
          <w:pgSz w:w="12240" w:h="15840"/>
          <w:pgMar w:top="1360" w:right="1380" w:bottom="280" w:left="1340" w:header="0" w:footer="771" w:gutter="0"/>
          <w:cols w:space="720"/>
        </w:sectPr>
      </w:pP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on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)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tor</w:t>
      </w:r>
      <w:r w:rsidRPr="000118A2">
        <w:rPr>
          <w:rFonts w:asciiTheme="majorHAnsi" w:eastAsia="Arial" w:hAnsiTheme="majorHAnsi" w:cs="Arial"/>
          <w:iCs/>
          <w:spacing w:val="8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’</w:t>
      </w:r>
      <w:r w:rsidRPr="000118A2">
        <w:rPr>
          <w:rFonts w:asciiTheme="majorHAnsi" w:eastAsia="Arial" w:hAnsiTheme="majorHAnsi" w:cs="Arial"/>
          <w:iCs/>
          <w:spacing w:val="-1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9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ks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p,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4</w:t>
      </w:r>
    </w:p>
    <w:p w14:paraId="7E2A83FE" w14:textId="77777777" w:rsidR="005C4657" w:rsidRPr="000118A2" w:rsidRDefault="00FE19D2">
      <w:pPr>
        <w:spacing w:before="75"/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lastRenderedPageBreak/>
        <w:t>H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pacing w:val="4"/>
          <w:sz w:val="22"/>
          <w:szCs w:val="22"/>
        </w:rPr>
        <w:t>/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pacing w:val="6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b/>
          <w:iCs/>
          <w:spacing w:val="-5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b/>
          <w:iCs/>
          <w:spacing w:val="3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S:</w:t>
      </w:r>
    </w:p>
    <w:p w14:paraId="4016B15E" w14:textId="77777777" w:rsidR="005C4657" w:rsidRPr="000118A2" w:rsidRDefault="00FE19D2">
      <w:pPr>
        <w:spacing w:before="1"/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Dea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’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t,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03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5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th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= 3.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4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</w:p>
    <w:p w14:paraId="419F33FF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tor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)</w:t>
      </w:r>
    </w:p>
    <w:p w14:paraId="139A971B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 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05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Re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da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J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2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0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5</w:t>
      </w:r>
    </w:p>
    <w:p w14:paraId="2CA395A4" w14:textId="77777777" w:rsidR="005C4657" w:rsidRPr="000118A2" w:rsidRDefault="00FE19D2">
      <w:pPr>
        <w:spacing w:line="220" w:lineRule="exact"/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Dea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’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t,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93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1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9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7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of Ca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s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5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,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(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at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= 3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.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8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2;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ed</w:t>
      </w:r>
    </w:p>
    <w:p w14:paraId="1AB07C36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ma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um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)</w:t>
      </w:r>
    </w:p>
    <w:p w14:paraId="7F99EFF7" w14:textId="77777777" w:rsidR="005C4657" w:rsidRPr="000118A2" w:rsidRDefault="00FE19D2">
      <w:pPr>
        <w:spacing w:before="3"/>
        <w:ind w:left="100" w:right="4731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UCLA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ni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ar,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nt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u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ni</w:t>
      </w:r>
      <w:r w:rsidRPr="000118A2">
        <w:rPr>
          <w:rFonts w:asciiTheme="majorHAnsi" w:eastAsia="Arial" w:hAnsiTheme="majorHAnsi" w:cs="Arial"/>
          <w:iCs/>
          <w:spacing w:val="-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on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hi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eta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pa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8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ors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ar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K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ar</w:t>
      </w:r>
    </w:p>
    <w:p w14:paraId="4F97DA74" w14:textId="77777777" w:rsidR="005C4657" w:rsidRPr="000118A2" w:rsidRDefault="005C4657">
      <w:pPr>
        <w:spacing w:before="6" w:line="220" w:lineRule="exact"/>
        <w:rPr>
          <w:rFonts w:asciiTheme="majorHAnsi" w:hAnsiTheme="majorHAnsi"/>
          <w:iCs/>
          <w:sz w:val="22"/>
          <w:szCs w:val="22"/>
        </w:rPr>
      </w:pPr>
    </w:p>
    <w:p w14:paraId="0FA47A92" w14:textId="77777777" w:rsidR="005C4657" w:rsidRPr="000118A2" w:rsidRDefault="00FE19D2">
      <w:pPr>
        <w:ind w:left="10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b/>
          <w:iCs/>
          <w:spacing w:val="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BBI</w:t>
      </w:r>
      <w:r w:rsidRPr="000118A2">
        <w:rPr>
          <w:rFonts w:asciiTheme="majorHAnsi" w:eastAsia="Arial" w:hAnsiTheme="majorHAnsi" w:cs="Arial"/>
          <w:b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b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b/>
          <w:iCs/>
          <w:sz w:val="22"/>
          <w:szCs w:val="22"/>
        </w:rPr>
        <w:t>:</w:t>
      </w:r>
    </w:p>
    <w:p w14:paraId="33FEF221" w14:textId="77777777" w:rsidR="005C4657" w:rsidRPr="000118A2" w:rsidRDefault="00FE19D2">
      <w:pPr>
        <w:spacing w:before="3"/>
        <w:ind w:left="100" w:right="70"/>
        <w:rPr>
          <w:rFonts w:asciiTheme="majorHAnsi" w:eastAsia="Arial" w:hAnsiTheme="majorHAnsi" w:cs="Arial"/>
          <w:iCs/>
          <w:sz w:val="22"/>
          <w:szCs w:val="22"/>
        </w:rPr>
      </w:pPr>
      <w:r w:rsidRPr="000118A2">
        <w:rPr>
          <w:rFonts w:asciiTheme="majorHAnsi" w:eastAsia="Arial" w:hAnsiTheme="majorHAnsi" w:cs="Arial"/>
          <w:iCs/>
          <w:sz w:val="22"/>
          <w:szCs w:val="22"/>
        </w:rPr>
        <w:t>Co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-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7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pacing w:val="-11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In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erna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al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nd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erican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Rh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 xml:space="preserve">hm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om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 In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12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 xml:space="preserve"> 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erican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th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B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ll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Da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g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c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6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er</w:t>
      </w:r>
      <w:r w:rsidRPr="000118A2">
        <w:rPr>
          <w:rFonts w:asciiTheme="majorHAnsi" w:eastAsia="Arial" w:hAnsiTheme="majorHAnsi" w:cs="Arial"/>
          <w:iCs/>
          <w:spacing w:val="3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o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ng</w:t>
      </w:r>
      <w:r w:rsidRPr="000118A2">
        <w:rPr>
          <w:rFonts w:asciiTheme="majorHAnsi" w:eastAsia="Arial" w:hAnsiTheme="majorHAnsi" w:cs="Arial"/>
          <w:iCs/>
          <w:spacing w:val="-10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;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r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v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el;</w:t>
      </w:r>
      <w:r w:rsidRPr="000118A2">
        <w:rPr>
          <w:rFonts w:asciiTheme="majorHAnsi" w:eastAsia="Arial" w:hAnsiTheme="majorHAnsi" w:cs="Arial"/>
          <w:iCs/>
          <w:spacing w:val="-5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s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p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d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n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g t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e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-3"/>
          <w:sz w:val="22"/>
          <w:szCs w:val="22"/>
        </w:rPr>
        <w:t>w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t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h</w:t>
      </w:r>
      <w:r w:rsidRPr="000118A2">
        <w:rPr>
          <w:rFonts w:asciiTheme="majorHAnsi" w:eastAsia="Arial" w:hAnsiTheme="majorHAnsi" w:cs="Arial"/>
          <w:iCs/>
          <w:spacing w:val="-4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6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pacing w:val="-9"/>
          <w:sz w:val="22"/>
          <w:szCs w:val="22"/>
        </w:rPr>
        <w:t xml:space="preserve"> </w:t>
      </w:r>
      <w:r w:rsidRPr="000118A2">
        <w:rPr>
          <w:rFonts w:asciiTheme="majorHAnsi" w:eastAsia="Arial" w:hAnsiTheme="majorHAnsi" w:cs="Arial"/>
          <w:iCs/>
          <w:spacing w:val="2"/>
          <w:sz w:val="22"/>
          <w:szCs w:val="22"/>
        </w:rPr>
        <w:t>f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a</w:t>
      </w:r>
      <w:r w:rsidRPr="000118A2">
        <w:rPr>
          <w:rFonts w:asciiTheme="majorHAnsi" w:eastAsia="Arial" w:hAnsiTheme="majorHAnsi" w:cs="Arial"/>
          <w:iCs/>
          <w:spacing w:val="4"/>
          <w:sz w:val="22"/>
          <w:szCs w:val="22"/>
        </w:rPr>
        <w:t>m</w:t>
      </w:r>
      <w:r w:rsidRPr="000118A2">
        <w:rPr>
          <w:rFonts w:asciiTheme="majorHAnsi" w:eastAsia="Arial" w:hAnsiTheme="majorHAnsi" w:cs="Arial"/>
          <w:iCs/>
          <w:spacing w:val="-1"/>
          <w:sz w:val="22"/>
          <w:szCs w:val="22"/>
        </w:rPr>
        <w:t>i</w:t>
      </w:r>
      <w:r w:rsidRPr="000118A2">
        <w:rPr>
          <w:rFonts w:asciiTheme="majorHAnsi" w:eastAsia="Arial" w:hAnsiTheme="majorHAnsi" w:cs="Arial"/>
          <w:iCs/>
          <w:spacing w:val="1"/>
          <w:sz w:val="22"/>
          <w:szCs w:val="22"/>
        </w:rPr>
        <w:t>l</w:t>
      </w:r>
      <w:r w:rsidRPr="000118A2">
        <w:rPr>
          <w:rFonts w:asciiTheme="majorHAnsi" w:eastAsia="Arial" w:hAnsiTheme="majorHAnsi" w:cs="Arial"/>
          <w:iCs/>
          <w:spacing w:val="-2"/>
          <w:sz w:val="22"/>
          <w:szCs w:val="22"/>
        </w:rPr>
        <w:t>y</w:t>
      </w:r>
      <w:r w:rsidRPr="000118A2">
        <w:rPr>
          <w:rFonts w:asciiTheme="majorHAnsi" w:eastAsia="Arial" w:hAnsiTheme="majorHAnsi" w:cs="Arial"/>
          <w:iCs/>
          <w:sz w:val="22"/>
          <w:szCs w:val="22"/>
        </w:rPr>
        <w:t>.</w:t>
      </w:r>
    </w:p>
    <w:sectPr w:rsidR="005C4657" w:rsidRPr="000118A2">
      <w:pgSz w:w="12240" w:h="15840"/>
      <w:pgMar w:top="1360" w:right="1560" w:bottom="280" w:left="1340" w:header="0" w:footer="7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24019" w14:textId="77777777" w:rsidR="00FE19D2" w:rsidRDefault="00FE19D2">
      <w:r>
        <w:separator/>
      </w:r>
    </w:p>
  </w:endnote>
  <w:endnote w:type="continuationSeparator" w:id="0">
    <w:p w14:paraId="14FFE176" w14:textId="77777777" w:rsidR="00FE19D2" w:rsidRDefault="00FE1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3410D1" w14:textId="77777777" w:rsidR="005C4657" w:rsidRDefault="00FE19D2">
    <w:pPr>
      <w:spacing w:line="200" w:lineRule="exact"/>
    </w:pPr>
    <w:r>
      <w:pict w14:anchorId="5A8E8F79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1.05pt;margin-top:742.45pt;width:10pt;height:14pt;z-index:-251658752;mso-position-horizontal-relative:page;mso-position-vertical-relative:page" filled="f" stroked="f">
          <v:textbox inset="0,0,0,0">
            <w:txbxContent>
              <w:p w14:paraId="2A22F4A4" w14:textId="77777777" w:rsidR="005C4657" w:rsidRDefault="00FE19D2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9FEC31" w14:textId="77777777" w:rsidR="00FE19D2" w:rsidRDefault="00FE19D2">
      <w:r>
        <w:separator/>
      </w:r>
    </w:p>
  </w:footnote>
  <w:footnote w:type="continuationSeparator" w:id="0">
    <w:p w14:paraId="2D7653C7" w14:textId="77777777" w:rsidR="00FE19D2" w:rsidRDefault="00FE19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AB35CA"/>
    <w:multiLevelType w:val="multilevel"/>
    <w:tmpl w:val="86CA74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657"/>
    <w:rsid w:val="000118A2"/>
    <w:rsid w:val="005C4657"/>
    <w:rsid w:val="00FE1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96EF62C"/>
  <w15:docId w15:val="{D33E7326-C937-4007-AC09-3492E12CD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118A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118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ingleto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2112</Words>
  <Characters>12043</Characters>
  <Application>Microsoft Office Word</Application>
  <DocSecurity>0</DocSecurity>
  <Lines>100</Lines>
  <Paragraphs>28</Paragraphs>
  <ScaleCrop>false</ScaleCrop>
  <Company/>
  <LinksUpToDate>false</LinksUpToDate>
  <CharactersWithSpaces>14127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2021-03-23T14:50:00Z</dcterms:created>
  <dcterms:modified xsi:type="dcterms:W3CDTF">2021-03-23T15:00:00Z</dcterms:modified>
</cp:coreProperties>
</file>